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A05B24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843143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843143">
        <w:rPr>
          <w:rFonts w:ascii="Times New Roman" w:hAnsi="Times New Roman"/>
          <w:lang w:val="en-US"/>
        </w:rPr>
        <w:t>«_____»________________20</w:t>
      </w:r>
      <w:r w:rsidR="00B63AC3" w:rsidRPr="00843143">
        <w:rPr>
          <w:rFonts w:ascii="Times New Roman" w:hAnsi="Times New Roman"/>
          <w:lang w:val="en-US"/>
        </w:rPr>
        <w:t>2</w:t>
      </w:r>
      <w:r w:rsidR="008D4B0A" w:rsidRPr="00843143">
        <w:rPr>
          <w:rFonts w:ascii="Times New Roman" w:hAnsi="Times New Roman"/>
          <w:lang w:val="en-US"/>
        </w:rPr>
        <w:t>1</w:t>
      </w:r>
    </w:p>
    <w:p w:rsidR="00430D4C" w:rsidRPr="00843143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E34A8B">
        <w:rPr>
          <w:rFonts w:ascii="Times New Roman" w:hAnsi="Times New Roman"/>
          <w:sz w:val="24"/>
          <w:szCs w:val="24"/>
        </w:rPr>
        <w:t>ул</w:t>
      </w:r>
      <w:proofErr w:type="gramStart"/>
      <w:r w:rsidR="00E34A8B">
        <w:rPr>
          <w:rFonts w:ascii="Times New Roman" w:hAnsi="Times New Roman"/>
          <w:sz w:val="24"/>
          <w:szCs w:val="24"/>
        </w:rPr>
        <w:t>.Л</w:t>
      </w:r>
      <w:proofErr w:type="gramEnd"/>
      <w:r w:rsidR="00E34A8B">
        <w:rPr>
          <w:rFonts w:ascii="Times New Roman" w:hAnsi="Times New Roman"/>
          <w:sz w:val="24"/>
          <w:szCs w:val="24"/>
        </w:rPr>
        <w:t>енина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E34A8B">
        <w:rPr>
          <w:rFonts w:ascii="Times New Roman" w:hAnsi="Times New Roman"/>
          <w:sz w:val="24"/>
          <w:szCs w:val="24"/>
        </w:rPr>
        <w:t>6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D4132D">
        <w:rPr>
          <w:rFonts w:ascii="Times New Roman" w:hAnsi="Times New Roman"/>
          <w:sz w:val="24"/>
          <w:szCs w:val="24"/>
        </w:rPr>
        <w:t>60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F043EE">
        <w:rPr>
          <w:rFonts w:ascii="Times New Roman" w:hAnsi="Times New Roman"/>
          <w:sz w:val="24"/>
          <w:szCs w:val="24"/>
        </w:rPr>
        <w:t>40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34A8B">
        <w:rPr>
          <w:rFonts w:ascii="Times New Roman" w:hAnsi="Times New Roman"/>
          <w:sz w:val="24"/>
          <w:szCs w:val="24"/>
        </w:rPr>
        <w:t>9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34A8B">
        <w:rPr>
          <w:rFonts w:ascii="Times New Roman" w:hAnsi="Times New Roman"/>
          <w:sz w:val="24"/>
          <w:szCs w:val="24"/>
          <w:u w:val="single"/>
        </w:rPr>
        <w:t>1159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E34A8B">
        <w:rPr>
          <w:rFonts w:ascii="Times New Roman" w:hAnsi="Times New Roman"/>
          <w:sz w:val="24"/>
          <w:szCs w:val="24"/>
          <w:u w:val="single"/>
        </w:rPr>
        <w:t>386,5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E34A8B">
        <w:rPr>
          <w:rFonts w:ascii="Times New Roman" w:hAnsi="Times New Roman"/>
          <w:sz w:val="24"/>
          <w:szCs w:val="24"/>
          <w:u w:val="single"/>
        </w:rPr>
        <w:t>252,1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843143">
        <w:rPr>
          <w:rFonts w:ascii="Times New Roman" w:hAnsi="Times New Roman"/>
          <w:sz w:val="24"/>
          <w:szCs w:val="24"/>
        </w:rPr>
        <w:t>38,5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94958"/>
    <w:rsid w:val="004A55A6"/>
    <w:rsid w:val="004B248C"/>
    <w:rsid w:val="004E65AE"/>
    <w:rsid w:val="005218D5"/>
    <w:rsid w:val="00525FC6"/>
    <w:rsid w:val="005371E2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143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05B24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4132D"/>
    <w:rsid w:val="00D56FC9"/>
    <w:rsid w:val="00D64E80"/>
    <w:rsid w:val="00DA51E8"/>
    <w:rsid w:val="00DA70C7"/>
    <w:rsid w:val="00DE2B5B"/>
    <w:rsid w:val="00DE46AB"/>
    <w:rsid w:val="00DF5C62"/>
    <w:rsid w:val="00E23D1A"/>
    <w:rsid w:val="00E3100A"/>
    <w:rsid w:val="00E34A8B"/>
    <w:rsid w:val="00E37471"/>
    <w:rsid w:val="00E47894"/>
    <w:rsid w:val="00E607CC"/>
    <w:rsid w:val="00E65C46"/>
    <w:rsid w:val="00EA3C01"/>
    <w:rsid w:val="00EC7D61"/>
    <w:rsid w:val="00ED66B3"/>
    <w:rsid w:val="00ED6A98"/>
    <w:rsid w:val="00F043EE"/>
    <w:rsid w:val="00F05030"/>
    <w:rsid w:val="00F148F6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43B2C-88A6-40BF-9B9B-7563E622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34</cp:revision>
  <cp:lastPrinted>2020-12-15T08:46:00Z</cp:lastPrinted>
  <dcterms:created xsi:type="dcterms:W3CDTF">2020-12-15T10:58:00Z</dcterms:created>
  <dcterms:modified xsi:type="dcterms:W3CDTF">2021-04-16T14:24:00Z</dcterms:modified>
</cp:coreProperties>
</file>